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F57E81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6FF53119" w:rsidR="00694D03" w:rsidRPr="00F57E81" w:rsidRDefault="00F57E81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 xml:space="preserve">5,0 </w:t>
      </w:r>
      <w:r w:rsidR="00694D03" w:rsidRPr="00F57E81">
        <w:rPr>
          <w:rFonts w:ascii="Arial" w:hAnsi="Arial" w:cs="Arial"/>
          <w:szCs w:val="20"/>
        </w:rPr>
        <w:t>Mio. € für Personenschäden,</w:t>
      </w:r>
    </w:p>
    <w:p w14:paraId="4FA415F7" w14:textId="082DF88B" w:rsidR="00694D03" w:rsidRPr="00F57E81" w:rsidRDefault="00F57E81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 xml:space="preserve">5,0 </w:t>
      </w:r>
      <w:r w:rsidR="00694D03" w:rsidRPr="00F57E81">
        <w:rPr>
          <w:rFonts w:ascii="Arial" w:hAnsi="Arial" w:cs="Arial"/>
          <w:szCs w:val="20"/>
        </w:rPr>
        <w:t xml:space="preserve">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64EB8131" w14:textId="1B2CD485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F57E81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F57E81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57E81">
        <w:rPr>
          <w:rFonts w:ascii="Arial" w:hAnsi="Arial" w:cs="Arial"/>
          <w:szCs w:val="20"/>
        </w:rPr>
        <w:instrText xml:space="preserve"> FORMCHECKBOX </w:instrText>
      </w:r>
      <w:r w:rsidRPr="00F57E81">
        <w:rPr>
          <w:rFonts w:ascii="Arial" w:hAnsi="Arial" w:cs="Arial"/>
          <w:szCs w:val="20"/>
        </w:rPr>
      </w:r>
      <w:r w:rsidRPr="00F57E81">
        <w:rPr>
          <w:rFonts w:ascii="Arial" w:hAnsi="Arial" w:cs="Arial"/>
          <w:szCs w:val="20"/>
        </w:rPr>
        <w:fldChar w:fldCharType="separate"/>
      </w:r>
      <w:r w:rsidRPr="00F57E81">
        <w:rPr>
          <w:rFonts w:ascii="Arial" w:hAnsi="Arial" w:cs="Arial"/>
          <w:szCs w:val="20"/>
        </w:rPr>
        <w:fldChar w:fldCharType="end"/>
      </w:r>
      <w:r w:rsidRPr="00F57E81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4397E94" w:rsidR="00694D03" w:rsidRPr="00F57E81" w:rsidRDefault="00F57E81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5,0</w:t>
      </w:r>
      <w:r w:rsidR="00694D03" w:rsidRPr="00F57E81">
        <w:rPr>
          <w:rFonts w:ascii="Arial" w:hAnsi="Arial" w:cs="Arial"/>
          <w:szCs w:val="20"/>
        </w:rPr>
        <w:t xml:space="preserve"> Mio. € für Personenschäden,</w:t>
      </w:r>
    </w:p>
    <w:p w14:paraId="676DBB8C" w14:textId="258B4776" w:rsidR="00694D03" w:rsidRPr="00F57E81" w:rsidRDefault="00F57E81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5,0</w:t>
      </w:r>
      <w:r w:rsidR="00694D03" w:rsidRPr="00F57E81">
        <w:rPr>
          <w:rFonts w:ascii="Arial" w:hAnsi="Arial" w:cs="Arial"/>
          <w:szCs w:val="20"/>
        </w:rPr>
        <w:t xml:space="preserve"> 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F57E81">
        <w:rPr>
          <w:rFonts w:ascii="Arial" w:hAnsi="Arial" w:cs="Arial"/>
          <w:szCs w:val="20"/>
        </w:rPr>
        <w:t xml:space="preserve"> </w:t>
      </w:r>
      <w:r w:rsidRPr="00F57E81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DAE6" w14:textId="77777777" w:rsidR="00BD60C9" w:rsidRDefault="00BD60C9">
      <w:r>
        <w:separator/>
      </w:r>
    </w:p>
  </w:endnote>
  <w:endnote w:type="continuationSeparator" w:id="0">
    <w:p w14:paraId="50450DD6" w14:textId="77777777" w:rsidR="00BD60C9" w:rsidRDefault="00BD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575FE7B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F57E81">
      <w:rPr>
        <w:rFonts w:cs="Arial"/>
        <w:sz w:val="18"/>
        <w:szCs w:val="18"/>
        <w:lang w:val="de-DE"/>
      </w:rPr>
      <w:t>07.07.2026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B48C" w14:textId="77777777" w:rsidR="00BD60C9" w:rsidRDefault="00BD60C9">
      <w:r>
        <w:separator/>
      </w:r>
    </w:p>
  </w:footnote>
  <w:footnote w:type="continuationSeparator" w:id="0">
    <w:p w14:paraId="7B7C89A1" w14:textId="77777777" w:rsidR="00BD60C9" w:rsidRDefault="00BD6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EAE2" w14:textId="77777777" w:rsidR="00F57E81" w:rsidRPr="0015405D" w:rsidRDefault="00F57E81" w:rsidP="00F57E8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2F6EC721" w14:textId="77777777" w:rsidR="00F57E81" w:rsidRPr="0015405D" w:rsidRDefault="00F57E81" w:rsidP="00F57E8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47DA0D76" w14:textId="77777777" w:rsidR="00F57E81" w:rsidRPr="00DE71F5" w:rsidRDefault="00F57E81" w:rsidP="00F57E8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  <w:r>
      <w:rPr>
        <w:rFonts w:cs="Arial"/>
        <w:sz w:val="18"/>
      </w:rPr>
      <w:t xml:space="preserve"> und Freianlagen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ZzrHarhGNVA+FHbN4JPwYCFEPVwXEU01FOqIS24m80moPxGnL7THE1CpBXdpEwiRQ6saz+QlM7r/UVaOAyTrA==" w:salt="amxDTdUCZhwRKWnA+jJle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25EC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62C4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60C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400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45F2E"/>
    <w:rsid w:val="00F53E33"/>
    <w:rsid w:val="00F5424F"/>
    <w:rsid w:val="00F54804"/>
    <w:rsid w:val="00F57518"/>
    <w:rsid w:val="00F57D39"/>
    <w:rsid w:val="00F57E81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46</cp:revision>
  <cp:lastPrinted>2017-05-13T13:50:00Z</cp:lastPrinted>
  <dcterms:created xsi:type="dcterms:W3CDTF">2019-05-07T11:49:00Z</dcterms:created>
  <dcterms:modified xsi:type="dcterms:W3CDTF">2026-07-07T09:35:00Z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